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72170" w14:textId="77777777" w:rsidR="00852103" w:rsidRDefault="00C25022" w:rsidP="00C25022">
      <w:pPr>
        <w:spacing w:before="59"/>
        <w:ind w:left="100"/>
        <w:jc w:val="center"/>
        <w:rPr>
          <w:sz w:val="24"/>
          <w:szCs w:val="24"/>
        </w:rPr>
      </w:pPr>
      <w:r>
        <w:rPr>
          <w:b/>
          <w:sz w:val="24"/>
          <w:szCs w:val="24"/>
        </w:rPr>
        <w:t>Curriculum Vitae</w:t>
      </w:r>
    </w:p>
    <w:p w14:paraId="77321541" w14:textId="77777777" w:rsidR="00C25022" w:rsidRDefault="00C25022" w:rsidP="00C25022">
      <w:pPr>
        <w:spacing w:before="1" w:line="260" w:lineRule="exact"/>
        <w:ind w:right="403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Reggie Serrano</w:t>
      </w:r>
    </w:p>
    <w:p w14:paraId="160A8E4C" w14:textId="36EB2D35" w:rsidR="00852103" w:rsidRDefault="00C25022" w:rsidP="00C25022">
      <w:pPr>
        <w:spacing w:before="1" w:line="260" w:lineRule="exact"/>
        <w:ind w:right="4038"/>
        <w:rPr>
          <w:sz w:val="24"/>
          <w:szCs w:val="24"/>
        </w:rPr>
      </w:pPr>
      <w:r>
        <w:rPr>
          <w:sz w:val="24"/>
          <w:szCs w:val="24"/>
        </w:rPr>
        <w:t>MBBS,M.S.(ENT)</w:t>
      </w:r>
    </w:p>
    <w:p w14:paraId="2E01AD76" w14:textId="77777777" w:rsidR="00852103" w:rsidRDefault="00C25022" w:rsidP="00C25022">
      <w:pPr>
        <w:spacing w:line="260" w:lineRule="exact"/>
        <w:rPr>
          <w:sz w:val="24"/>
          <w:szCs w:val="24"/>
        </w:rPr>
      </w:pPr>
      <w:r>
        <w:rPr>
          <w:sz w:val="24"/>
          <w:szCs w:val="24"/>
        </w:rPr>
        <w:t xml:space="preserve">Associate </w:t>
      </w:r>
      <w:r>
        <w:rPr>
          <w:spacing w:val="-1"/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ofessor  &amp; Head,</w:t>
      </w:r>
    </w:p>
    <w:p w14:paraId="4D0E5E0B" w14:textId="576657FF" w:rsidR="00852103" w:rsidRPr="00C25022" w:rsidRDefault="00C25022" w:rsidP="00C25022">
      <w:pPr>
        <w:ind w:right="1195"/>
        <w:rPr>
          <w:sz w:val="24"/>
          <w:szCs w:val="24"/>
        </w:rPr>
      </w:pPr>
      <w:r>
        <w:rPr>
          <w:sz w:val="24"/>
          <w:szCs w:val="24"/>
        </w:rPr>
        <w:t>Depart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ent Of E.N.T. &amp; Head &amp; Neck Surgery G.R.Medical College &amp; associated J.A.Group of Hospitals, Gwalior- 474009( M.P. )  India</w:t>
      </w:r>
    </w:p>
    <w:p w14:paraId="3B3AAC81" w14:textId="77777777" w:rsidR="00852103" w:rsidRDefault="00852103">
      <w:pPr>
        <w:spacing w:line="200" w:lineRule="exact"/>
      </w:pPr>
    </w:p>
    <w:p w14:paraId="54F8A8E7" w14:textId="77777777" w:rsidR="00852103" w:rsidRDefault="00C25022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Personal I</w:t>
      </w:r>
      <w:r>
        <w:rPr>
          <w:b/>
          <w:spacing w:val="-2"/>
          <w:sz w:val="24"/>
          <w:szCs w:val="24"/>
        </w:rPr>
        <w:t>n</w:t>
      </w:r>
      <w:r>
        <w:rPr>
          <w:b/>
          <w:sz w:val="24"/>
          <w:szCs w:val="24"/>
        </w:rPr>
        <w:t xml:space="preserve">formation </w:t>
      </w:r>
      <w:r>
        <w:rPr>
          <w:sz w:val="24"/>
          <w:szCs w:val="24"/>
        </w:rPr>
        <w:t>:</w:t>
      </w:r>
    </w:p>
    <w:p w14:paraId="13BE57E5" w14:textId="4F010F3C" w:rsidR="00C25022" w:rsidRDefault="00C25022" w:rsidP="00C25022">
      <w:pPr>
        <w:ind w:left="100"/>
        <w:rPr>
          <w:rFonts w:ascii="Calibri" w:hAnsi="Calibri" w:cs="Calibri"/>
          <w:sz w:val="22"/>
          <w:szCs w:val="22"/>
        </w:rPr>
      </w:pPr>
      <w:r>
        <w:rPr>
          <w:b/>
          <w:sz w:val="24"/>
          <w:szCs w:val="24"/>
        </w:rPr>
        <w:t>Name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: </w:t>
      </w:r>
      <w:r>
        <w:rPr>
          <w:rFonts w:ascii="Calibri" w:hAnsi="Calibri" w:cs="Calibri"/>
          <w:sz w:val="22"/>
          <w:szCs w:val="22"/>
        </w:rPr>
        <w:t>Reggie Serrano</w:t>
      </w:r>
    </w:p>
    <w:p w14:paraId="2CCB8AD4" w14:textId="329DED1A" w:rsidR="00852103" w:rsidRDefault="00C25022" w:rsidP="00C25022">
      <w:pPr>
        <w:ind w:left="100"/>
        <w:rPr>
          <w:sz w:val="24"/>
          <w:szCs w:val="24"/>
        </w:rPr>
      </w:pPr>
      <w:r>
        <w:rPr>
          <w:b/>
          <w:position w:val="-1"/>
          <w:sz w:val="24"/>
          <w:szCs w:val="24"/>
        </w:rPr>
        <w:t xml:space="preserve">E-mail     </w:t>
      </w:r>
      <w:r>
        <w:rPr>
          <w:b/>
          <w:spacing w:val="58"/>
          <w:position w:val="-1"/>
          <w:sz w:val="24"/>
          <w:szCs w:val="24"/>
        </w:rPr>
        <w:t xml:space="preserve"> </w:t>
      </w:r>
      <w:r>
        <w:rPr>
          <w:b/>
          <w:spacing w:val="58"/>
          <w:position w:val="-1"/>
          <w:sz w:val="24"/>
          <w:szCs w:val="24"/>
        </w:rPr>
        <w:tab/>
        <w:t xml:space="preserve"> </w:t>
      </w:r>
      <w:r>
        <w:rPr>
          <w:position w:val="-1"/>
          <w:sz w:val="24"/>
          <w:szCs w:val="24"/>
        </w:rPr>
        <w:t xml:space="preserve">: </w:t>
      </w:r>
      <w:hyperlink r:id="rId5" w:history="1">
        <w:r w:rsidRPr="00E91B9C">
          <w:rPr>
            <w:rStyle w:val="Hyperlink"/>
            <w:position w:val="-1"/>
            <w:sz w:val="24"/>
            <w:szCs w:val="24"/>
          </w:rPr>
          <w:t>reggie@gmail.com</w:t>
        </w:r>
      </w:hyperlink>
    </w:p>
    <w:p w14:paraId="1799AC41" w14:textId="77777777" w:rsidR="00852103" w:rsidRDefault="00852103">
      <w:pPr>
        <w:spacing w:before="14" w:line="240" w:lineRule="exact"/>
        <w:rPr>
          <w:sz w:val="24"/>
          <w:szCs w:val="24"/>
        </w:rPr>
      </w:pPr>
    </w:p>
    <w:p w14:paraId="7D71E6CB" w14:textId="77777777" w:rsidR="00852103" w:rsidRDefault="00C25022">
      <w:pPr>
        <w:spacing w:before="29"/>
        <w:ind w:left="100"/>
        <w:rPr>
          <w:sz w:val="24"/>
          <w:szCs w:val="24"/>
        </w:rPr>
      </w:pPr>
      <w:r>
        <w:rPr>
          <w:b/>
          <w:sz w:val="24"/>
          <w:szCs w:val="24"/>
        </w:rPr>
        <w:t>Office Address :</w:t>
      </w:r>
    </w:p>
    <w:p w14:paraId="15AFE7E5" w14:textId="77777777" w:rsidR="00852103" w:rsidRDefault="00C25022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Asso.Professor &amp; Head,</w:t>
      </w:r>
    </w:p>
    <w:p w14:paraId="185FF045" w14:textId="77777777" w:rsidR="00852103" w:rsidRDefault="00C25022">
      <w:pPr>
        <w:ind w:left="100"/>
        <w:rPr>
          <w:sz w:val="24"/>
          <w:szCs w:val="24"/>
        </w:rPr>
      </w:pPr>
      <w:r>
        <w:rPr>
          <w:sz w:val="24"/>
          <w:szCs w:val="24"/>
        </w:rPr>
        <w:t>Depart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ent Of E.N.T.&amp; Head &amp; Neck Surgery,</w:t>
      </w:r>
    </w:p>
    <w:p w14:paraId="339143C2" w14:textId="77777777" w:rsidR="00852103" w:rsidRDefault="00C25022">
      <w:pPr>
        <w:ind w:left="100" w:right="2815"/>
        <w:rPr>
          <w:sz w:val="24"/>
          <w:szCs w:val="24"/>
        </w:rPr>
      </w:pPr>
      <w:r>
        <w:rPr>
          <w:sz w:val="24"/>
          <w:szCs w:val="24"/>
        </w:rPr>
        <w:t>G.R.Medical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College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Associa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ed J.A.Group Of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 xml:space="preserve">Hospitals, </w:t>
      </w:r>
      <w:r>
        <w:rPr>
          <w:sz w:val="24"/>
          <w:szCs w:val="24"/>
        </w:rPr>
        <w:t>Gwalior-474009,M.P.,India</w:t>
      </w:r>
    </w:p>
    <w:p w14:paraId="66E14842" w14:textId="6F9DC733" w:rsidR="00852103" w:rsidRDefault="00C25022">
      <w:pPr>
        <w:spacing w:before="3" w:line="540" w:lineRule="atLeast"/>
        <w:ind w:left="100" w:right="5796"/>
        <w:rPr>
          <w:sz w:val="24"/>
          <w:szCs w:val="24"/>
        </w:rPr>
      </w:pPr>
      <w:r>
        <w:rPr>
          <w:b/>
          <w:sz w:val="24"/>
          <w:szCs w:val="24"/>
        </w:rPr>
        <w:t>Professional Particulars : Educational Qualifications :</w:t>
      </w:r>
    </w:p>
    <w:p w14:paraId="6B9E038F" w14:textId="77777777" w:rsidR="00852103" w:rsidRDefault="00C25022">
      <w:pPr>
        <w:spacing w:line="260" w:lineRule="exact"/>
        <w:ind w:left="820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M.B.B.S. 1976</w:t>
      </w:r>
    </w:p>
    <w:p w14:paraId="27FB8142" w14:textId="77777777" w:rsidR="00852103" w:rsidRDefault="00C25022">
      <w:pPr>
        <w:ind w:left="1540"/>
        <w:rPr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Jiwaji Uni</w:t>
      </w:r>
      <w:r>
        <w:rPr>
          <w:spacing w:val="-1"/>
          <w:sz w:val="24"/>
          <w:szCs w:val="24"/>
        </w:rPr>
        <w:t>ve</w:t>
      </w:r>
      <w:r>
        <w:rPr>
          <w:sz w:val="24"/>
          <w:szCs w:val="24"/>
        </w:rPr>
        <w:t>rsit</w:t>
      </w:r>
      <w:r>
        <w:rPr>
          <w:spacing w:val="-1"/>
          <w:sz w:val="24"/>
          <w:szCs w:val="24"/>
        </w:rPr>
        <w:t>y</w:t>
      </w:r>
      <w:r>
        <w:rPr>
          <w:sz w:val="24"/>
          <w:szCs w:val="24"/>
        </w:rPr>
        <w:t>/</w:t>
      </w:r>
    </w:p>
    <w:p w14:paraId="769A81A3" w14:textId="77777777" w:rsidR="00852103" w:rsidRDefault="00C25022">
      <w:pPr>
        <w:ind w:left="2282" w:right="2449"/>
        <w:jc w:val="center"/>
        <w:rPr>
          <w:sz w:val="24"/>
          <w:szCs w:val="24"/>
        </w:rPr>
      </w:pPr>
      <w:r>
        <w:rPr>
          <w:sz w:val="24"/>
          <w:szCs w:val="24"/>
        </w:rPr>
        <w:t>G.R.Medical College,Gwalior,(MP) India</w:t>
      </w:r>
    </w:p>
    <w:p w14:paraId="206C410E" w14:textId="77777777" w:rsidR="00852103" w:rsidRDefault="00C25022">
      <w:pPr>
        <w:ind w:left="820"/>
        <w:rPr>
          <w:sz w:val="24"/>
          <w:szCs w:val="24"/>
        </w:rPr>
      </w:pPr>
      <w:r>
        <w:rPr>
          <w:sz w:val="24"/>
          <w:szCs w:val="24"/>
        </w:rPr>
        <w:t>-    M.S.(ENT) 1981</w:t>
      </w:r>
    </w:p>
    <w:p w14:paraId="74086CDB" w14:textId="77777777" w:rsidR="00852103" w:rsidRDefault="00C25022">
      <w:pPr>
        <w:ind w:left="1599"/>
        <w:rPr>
          <w:sz w:val="24"/>
          <w:szCs w:val="24"/>
        </w:rPr>
      </w:pPr>
      <w:r>
        <w:rPr>
          <w:sz w:val="24"/>
          <w:szCs w:val="24"/>
        </w:rPr>
        <w:t>o    Jiwaji University/</w:t>
      </w:r>
    </w:p>
    <w:p w14:paraId="0245054C" w14:textId="77777777" w:rsidR="00852103" w:rsidRDefault="00C25022">
      <w:pPr>
        <w:ind w:left="2279" w:right="244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G.R.Medical </w:t>
      </w:r>
      <w:r>
        <w:rPr>
          <w:sz w:val="24"/>
          <w:szCs w:val="24"/>
        </w:rPr>
        <w:t>College,Gwalior,(MP) India</w:t>
      </w:r>
    </w:p>
    <w:p w14:paraId="2CE8F247" w14:textId="77777777" w:rsidR="00852103" w:rsidRDefault="00C25022">
      <w:pPr>
        <w:spacing w:before="2"/>
        <w:ind w:left="100"/>
        <w:rPr>
          <w:sz w:val="24"/>
          <w:szCs w:val="24"/>
        </w:rPr>
      </w:pPr>
      <w:r>
        <w:rPr>
          <w:b/>
          <w:sz w:val="24"/>
          <w:szCs w:val="24"/>
        </w:rPr>
        <w:t>Academic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Experience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</w:p>
    <w:p w14:paraId="7FA35413" w14:textId="77777777" w:rsidR="00852103" w:rsidRDefault="00C25022">
      <w:pPr>
        <w:spacing w:line="280" w:lineRule="exact"/>
        <w:ind w:left="1540"/>
        <w:rPr>
          <w:sz w:val="24"/>
          <w:szCs w:val="24"/>
        </w:rPr>
      </w:pPr>
      <w:r>
        <w:rPr>
          <w:rFonts w:ascii="Verdana" w:eastAsia="Verdana" w:hAnsi="Verdana" w:cs="Verdana"/>
          <w:position w:val="-1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Involved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in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ENT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clini</w:t>
      </w:r>
      <w:r>
        <w:rPr>
          <w:spacing w:val="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al Practice since 1981</w:t>
      </w:r>
    </w:p>
    <w:p w14:paraId="37DD5C48" w14:textId="77777777" w:rsidR="00852103" w:rsidRDefault="00C25022">
      <w:pPr>
        <w:tabs>
          <w:tab w:val="left" w:pos="1900"/>
        </w:tabs>
        <w:spacing w:before="21" w:line="260" w:lineRule="exact"/>
        <w:ind w:left="1900" w:right="323" w:hanging="360"/>
        <w:rPr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sz w:val="24"/>
          <w:szCs w:val="24"/>
        </w:rPr>
        <w:t xml:space="preserve">Have 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ore than 24 years of  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rgraduate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postgraduate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teaching experience.</w:t>
      </w:r>
    </w:p>
    <w:p w14:paraId="422A07E7" w14:textId="77777777" w:rsidR="00852103" w:rsidRDefault="00C25022">
      <w:pPr>
        <w:spacing w:line="280" w:lineRule="exact"/>
        <w:ind w:left="1540"/>
        <w:rPr>
          <w:sz w:val="24"/>
          <w:szCs w:val="24"/>
        </w:rPr>
      </w:pPr>
      <w:r>
        <w:rPr>
          <w:rFonts w:ascii="Verdana" w:eastAsia="Verdana" w:hAnsi="Verdana" w:cs="Verdana"/>
          <w:position w:val="-1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Heading ENT deptt,G.R.Medical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College,Gwalior,since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april’2003.</w:t>
      </w:r>
    </w:p>
    <w:p w14:paraId="617E0946" w14:textId="77777777" w:rsidR="00852103" w:rsidRDefault="00C25022">
      <w:pPr>
        <w:ind w:left="1540"/>
        <w:rPr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Exa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 xml:space="preserve">iner (ENT) to 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ore than 15 In</w:t>
      </w:r>
      <w:r>
        <w:rPr>
          <w:spacing w:val="-1"/>
          <w:sz w:val="24"/>
          <w:szCs w:val="24"/>
        </w:rPr>
        <w:t>di</w:t>
      </w:r>
      <w:r>
        <w:rPr>
          <w:sz w:val="24"/>
          <w:szCs w:val="24"/>
        </w:rPr>
        <w:t>an Universities.</w:t>
      </w:r>
    </w:p>
    <w:p w14:paraId="3B36B2E6" w14:textId="77777777" w:rsidR="00852103" w:rsidRDefault="00C25022">
      <w:pPr>
        <w:spacing w:line="280" w:lineRule="exact"/>
        <w:ind w:left="1540"/>
        <w:rPr>
          <w:sz w:val="24"/>
          <w:szCs w:val="24"/>
        </w:rPr>
      </w:pPr>
      <w:r>
        <w:rPr>
          <w:rFonts w:ascii="Verdana" w:eastAsia="Verdana" w:hAnsi="Verdana" w:cs="Verdana"/>
          <w:position w:val="-1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Organized more than 10 work</w:t>
      </w:r>
      <w:r>
        <w:rPr>
          <w:spacing w:val="1"/>
          <w:position w:val="-1"/>
          <w:sz w:val="24"/>
          <w:szCs w:val="24"/>
        </w:rPr>
        <w:t>s</w:t>
      </w:r>
      <w:r>
        <w:rPr>
          <w:position w:val="-1"/>
          <w:sz w:val="24"/>
          <w:szCs w:val="24"/>
        </w:rPr>
        <w:t>hops/CMEs in Otology ,&amp; Rhinology.</w:t>
      </w:r>
    </w:p>
    <w:p w14:paraId="3C79EDAF" w14:textId="77777777" w:rsidR="00852103" w:rsidRDefault="00C25022">
      <w:pPr>
        <w:spacing w:line="280" w:lineRule="exact"/>
        <w:ind w:left="1540"/>
        <w:rPr>
          <w:sz w:val="24"/>
          <w:szCs w:val="24"/>
        </w:rPr>
      </w:pPr>
      <w:r>
        <w:rPr>
          <w:rFonts w:ascii="Verdana" w:eastAsia="Verdana" w:hAnsi="Verdana" w:cs="Verdana"/>
          <w:position w:val="-1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Attended more than 50 conferences and workshops in India.</w:t>
      </w:r>
    </w:p>
    <w:p w14:paraId="2CA01B08" w14:textId="77777777" w:rsidR="00852103" w:rsidRDefault="00C25022">
      <w:pPr>
        <w:ind w:left="1540"/>
        <w:rPr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Organized &amp; attended more than 75 ENT 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s.</w:t>
      </w:r>
    </w:p>
    <w:p w14:paraId="1539CE30" w14:textId="77777777" w:rsidR="00852103" w:rsidRDefault="00C25022">
      <w:pPr>
        <w:spacing w:line="280" w:lineRule="exact"/>
        <w:ind w:left="1540"/>
        <w:rPr>
          <w:sz w:val="24"/>
          <w:szCs w:val="24"/>
        </w:rPr>
      </w:pPr>
      <w:r>
        <w:rPr>
          <w:rFonts w:ascii="Verdana" w:eastAsia="Verdana" w:hAnsi="Verdana" w:cs="Verdana"/>
          <w:position w:val="-1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Organising Chair</w:t>
      </w:r>
      <w:r>
        <w:rPr>
          <w:spacing w:val="-2"/>
          <w:position w:val="-1"/>
          <w:sz w:val="24"/>
          <w:szCs w:val="24"/>
        </w:rPr>
        <w:t>m</w:t>
      </w:r>
      <w:r>
        <w:rPr>
          <w:position w:val="-1"/>
          <w:sz w:val="24"/>
          <w:szCs w:val="24"/>
        </w:rPr>
        <w:t>an,for 2</w:t>
      </w:r>
      <w:r>
        <w:rPr>
          <w:spacing w:val="1"/>
          <w:position w:val="10"/>
          <w:sz w:val="16"/>
          <w:szCs w:val="16"/>
        </w:rPr>
        <w:t>n</w:t>
      </w:r>
      <w:r>
        <w:rPr>
          <w:position w:val="10"/>
          <w:sz w:val="16"/>
          <w:szCs w:val="16"/>
        </w:rPr>
        <w:t>d</w:t>
      </w:r>
      <w:r>
        <w:rPr>
          <w:spacing w:val="18"/>
          <w:position w:val="10"/>
          <w:sz w:val="16"/>
          <w:szCs w:val="16"/>
        </w:rPr>
        <w:t xml:space="preserve"> </w:t>
      </w:r>
      <w:r>
        <w:rPr>
          <w:position w:val="-1"/>
          <w:sz w:val="24"/>
          <w:szCs w:val="24"/>
        </w:rPr>
        <w:t>J</w:t>
      </w:r>
      <w:r>
        <w:rPr>
          <w:spacing w:val="-1"/>
          <w:position w:val="-1"/>
          <w:sz w:val="24"/>
          <w:szCs w:val="24"/>
        </w:rPr>
        <w:t>o</w:t>
      </w:r>
      <w:r>
        <w:rPr>
          <w:position w:val="-1"/>
          <w:sz w:val="24"/>
          <w:szCs w:val="24"/>
        </w:rPr>
        <w:t xml:space="preserve">int </w:t>
      </w:r>
      <w:r>
        <w:rPr>
          <w:spacing w:val="-2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onference Of Associati</w:t>
      </w:r>
      <w:r>
        <w:rPr>
          <w:spacing w:val="-1"/>
          <w:position w:val="-1"/>
          <w:sz w:val="24"/>
          <w:szCs w:val="24"/>
        </w:rPr>
        <w:t>o</w:t>
      </w:r>
      <w:r>
        <w:rPr>
          <w:position w:val="-1"/>
          <w:sz w:val="24"/>
          <w:szCs w:val="24"/>
        </w:rPr>
        <w:t>n of</w:t>
      </w:r>
    </w:p>
    <w:p w14:paraId="65A7B777" w14:textId="77777777" w:rsidR="00852103" w:rsidRDefault="00C25022">
      <w:pPr>
        <w:spacing w:before="2" w:line="260" w:lineRule="exact"/>
        <w:ind w:left="1900" w:right="417"/>
        <w:rPr>
          <w:sz w:val="24"/>
          <w:szCs w:val="24"/>
        </w:rPr>
        <w:sectPr w:rsidR="00852103">
          <w:pgSz w:w="12240" w:h="15840"/>
          <w:pgMar w:top="1020" w:right="1720" w:bottom="280" w:left="1700" w:header="720" w:footer="720" w:gutter="0"/>
          <w:cols w:space="720"/>
        </w:sectPr>
      </w:pPr>
      <w:r>
        <w:rPr>
          <w:sz w:val="24"/>
          <w:szCs w:val="24"/>
        </w:rPr>
        <w:t>Otorhinolaryngologists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India,M.P.&amp; Chattisgarh Chapter held in apil’2005,at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Gwalior,M.P.</w:t>
      </w:r>
    </w:p>
    <w:p w14:paraId="6E363AA0" w14:textId="77777777" w:rsidR="00852103" w:rsidRDefault="00C25022">
      <w:pPr>
        <w:tabs>
          <w:tab w:val="left" w:pos="1900"/>
        </w:tabs>
        <w:spacing w:before="79" w:line="260" w:lineRule="exact"/>
        <w:ind w:left="1900" w:right="1054" w:hanging="360"/>
        <w:rPr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lastRenderedPageBreak/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sz w:val="24"/>
          <w:szCs w:val="24"/>
        </w:rPr>
        <w:t>Organizing Secretary,for the Annual Conference of AOI,MP Chapter,held at Gwalior in 1992.</w:t>
      </w:r>
    </w:p>
    <w:p w14:paraId="317409A2" w14:textId="77777777" w:rsidR="00852103" w:rsidRDefault="00C25022">
      <w:pPr>
        <w:spacing w:line="260" w:lineRule="exact"/>
        <w:ind w:left="1540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sz w:val="24"/>
          <w:szCs w:val="24"/>
        </w:rPr>
        <w:t xml:space="preserve">Guiding the Post </w:t>
      </w:r>
      <w:r>
        <w:rPr>
          <w:sz w:val="24"/>
          <w:szCs w:val="24"/>
        </w:rPr>
        <w:t>graduates of M</w:t>
      </w:r>
      <w:r>
        <w:rPr>
          <w:spacing w:val="-1"/>
          <w:sz w:val="24"/>
          <w:szCs w:val="24"/>
        </w:rPr>
        <w:t>.</w:t>
      </w:r>
      <w:r>
        <w:rPr>
          <w:sz w:val="24"/>
          <w:szCs w:val="24"/>
        </w:rPr>
        <w:t>S.(ENT) in their reas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rch wor</w:t>
      </w:r>
      <w:r>
        <w:rPr>
          <w:spacing w:val="-1"/>
          <w:sz w:val="24"/>
          <w:szCs w:val="24"/>
        </w:rPr>
        <w:t>k</w:t>
      </w:r>
      <w:r>
        <w:t>.</w:t>
      </w:r>
    </w:p>
    <w:p w14:paraId="4BA248EB" w14:textId="77777777" w:rsidR="00852103" w:rsidRDefault="00C25022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A</w:t>
      </w:r>
      <w:r>
        <w:rPr>
          <w:b/>
          <w:spacing w:val="-2"/>
          <w:sz w:val="24"/>
          <w:szCs w:val="24"/>
        </w:rPr>
        <w:t>w</w:t>
      </w:r>
      <w:r>
        <w:rPr>
          <w:b/>
          <w:sz w:val="24"/>
          <w:szCs w:val="24"/>
        </w:rPr>
        <w:t>ard,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distinctions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&amp;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Honours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:</w:t>
      </w:r>
    </w:p>
    <w:p w14:paraId="2BD43AA3" w14:textId="77777777" w:rsidR="00852103" w:rsidRDefault="00C25022">
      <w:pPr>
        <w:ind w:left="1540"/>
        <w:rPr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Life Me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 of the Association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Otolaryngologists of India (AOI)</w:t>
      </w:r>
    </w:p>
    <w:p w14:paraId="07DA3BD6" w14:textId="77777777" w:rsidR="00852103" w:rsidRDefault="00C25022">
      <w:pPr>
        <w:ind w:left="1540"/>
        <w:rPr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Life Me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 Indian Medical Association</w:t>
      </w:r>
    </w:p>
    <w:p w14:paraId="5A363232" w14:textId="77777777" w:rsidR="00852103" w:rsidRDefault="00C25022">
      <w:pPr>
        <w:spacing w:line="280" w:lineRule="exact"/>
        <w:ind w:left="1540"/>
        <w:rPr>
          <w:sz w:val="24"/>
          <w:szCs w:val="24"/>
        </w:rPr>
      </w:pPr>
      <w:r>
        <w:rPr>
          <w:rFonts w:ascii="Verdana" w:eastAsia="Verdana" w:hAnsi="Verdana" w:cs="Verdana"/>
          <w:position w:val="-1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Life Me</w:t>
      </w:r>
      <w:r>
        <w:rPr>
          <w:spacing w:val="-2"/>
          <w:position w:val="-1"/>
          <w:sz w:val="24"/>
          <w:szCs w:val="24"/>
        </w:rPr>
        <w:t>m</w:t>
      </w:r>
      <w:r>
        <w:rPr>
          <w:position w:val="-1"/>
          <w:sz w:val="24"/>
          <w:szCs w:val="24"/>
        </w:rPr>
        <w:t>b</w:t>
      </w:r>
      <w:r>
        <w:rPr>
          <w:spacing w:val="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 Indian Society of Otology</w:t>
      </w:r>
    </w:p>
    <w:p w14:paraId="6C307D81" w14:textId="77777777" w:rsidR="00852103" w:rsidRDefault="00C25022">
      <w:pPr>
        <w:spacing w:line="280" w:lineRule="exact"/>
        <w:ind w:left="1540"/>
        <w:rPr>
          <w:sz w:val="24"/>
          <w:szCs w:val="24"/>
        </w:rPr>
      </w:pPr>
      <w:r>
        <w:rPr>
          <w:rFonts w:ascii="Verdana" w:eastAsia="Verdana" w:hAnsi="Verdana" w:cs="Verdana"/>
          <w:position w:val="-1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 xml:space="preserve">Have held post of </w:t>
      </w:r>
      <w:r>
        <w:rPr>
          <w:position w:val="-1"/>
          <w:sz w:val="24"/>
          <w:szCs w:val="24"/>
        </w:rPr>
        <w:t>Honorary Sec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etary ,Indian Medical Association</w:t>
      </w:r>
    </w:p>
    <w:p w14:paraId="1B4BB9CC" w14:textId="77777777" w:rsidR="00852103" w:rsidRDefault="00C25022">
      <w:pPr>
        <w:ind w:left="1900"/>
        <w:rPr>
          <w:sz w:val="24"/>
          <w:szCs w:val="24"/>
        </w:rPr>
      </w:pPr>
      <w:r>
        <w:rPr>
          <w:sz w:val="24"/>
          <w:szCs w:val="24"/>
        </w:rPr>
        <w:t>Gwalior Chapter 1990-1992</w:t>
      </w:r>
    </w:p>
    <w:p w14:paraId="43238B5F" w14:textId="77777777" w:rsidR="00852103" w:rsidRDefault="00C25022">
      <w:pPr>
        <w:ind w:left="1540"/>
        <w:rPr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President,Association of otolaryngologists of India,M.P.Chapter,from</w:t>
      </w:r>
    </w:p>
    <w:p w14:paraId="45A68132" w14:textId="77777777" w:rsidR="00852103" w:rsidRDefault="00C25022">
      <w:pPr>
        <w:spacing w:line="260" w:lineRule="exact"/>
        <w:ind w:left="1900"/>
        <w:rPr>
          <w:sz w:val="24"/>
          <w:szCs w:val="24"/>
        </w:rPr>
      </w:pPr>
      <w:r>
        <w:rPr>
          <w:sz w:val="24"/>
          <w:szCs w:val="24"/>
        </w:rPr>
        <w:t>2000-2005.</w:t>
      </w:r>
    </w:p>
    <w:p w14:paraId="1FB73228" w14:textId="77777777" w:rsidR="00852103" w:rsidRDefault="00C25022">
      <w:pPr>
        <w:ind w:left="1540"/>
        <w:rPr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• </w:t>
      </w:r>
      <w:r>
        <w:rPr>
          <w:rFonts w:ascii="Verdana" w:eastAsia="Verdana" w:hAnsi="Verdana" w:cs="Verdana"/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Secretary,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OI,MP chapter,from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1992-1996,</w:t>
      </w:r>
    </w:p>
    <w:p w14:paraId="520BFDF3" w14:textId="77777777" w:rsidR="00852103" w:rsidRDefault="00C25022">
      <w:pPr>
        <w:spacing w:line="260" w:lineRule="exact"/>
        <w:ind w:left="1540"/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sz w:val="24"/>
          <w:szCs w:val="24"/>
        </w:rPr>
        <w:t>President,AOI,Gwalior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Cha</w:t>
      </w:r>
      <w:r>
        <w:rPr>
          <w:spacing w:val="-1"/>
          <w:sz w:val="24"/>
          <w:szCs w:val="24"/>
        </w:rPr>
        <w:t>p</w:t>
      </w:r>
      <w:r>
        <w:rPr>
          <w:sz w:val="24"/>
          <w:szCs w:val="24"/>
        </w:rPr>
        <w:t xml:space="preserve">ter from 2003 to till </w:t>
      </w:r>
      <w:r>
        <w:rPr>
          <w:sz w:val="24"/>
          <w:szCs w:val="24"/>
        </w:rPr>
        <w:t>dat</w:t>
      </w:r>
      <w:r>
        <w:rPr>
          <w:spacing w:val="-2"/>
          <w:sz w:val="24"/>
          <w:szCs w:val="24"/>
        </w:rPr>
        <w:t>e</w:t>
      </w:r>
      <w:r>
        <w:t>,</w:t>
      </w:r>
    </w:p>
    <w:p w14:paraId="311A2FD1" w14:textId="77777777" w:rsidR="00852103" w:rsidRDefault="00C25022">
      <w:pPr>
        <w:ind w:left="154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•</w:t>
      </w:r>
    </w:p>
    <w:p w14:paraId="54A924EA" w14:textId="77777777" w:rsidR="00852103" w:rsidRDefault="00C25022">
      <w:pPr>
        <w:spacing w:before="1"/>
        <w:ind w:left="100"/>
        <w:rPr>
          <w:sz w:val="24"/>
          <w:szCs w:val="24"/>
        </w:rPr>
      </w:pPr>
      <w:r>
        <w:rPr>
          <w:b/>
          <w:sz w:val="24"/>
          <w:szCs w:val="24"/>
        </w:rPr>
        <w:t>Publicatio</w:t>
      </w:r>
      <w:r>
        <w:rPr>
          <w:b/>
          <w:spacing w:val="-2"/>
          <w:sz w:val="24"/>
          <w:szCs w:val="24"/>
        </w:rPr>
        <w:t>n</w:t>
      </w:r>
      <w:r>
        <w:rPr>
          <w:b/>
          <w:sz w:val="24"/>
          <w:szCs w:val="24"/>
        </w:rPr>
        <w:t>s 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Nearly 20 research papers published in National &amp; Inter</w:t>
      </w:r>
      <w:r>
        <w:rPr>
          <w:spacing w:val="-3"/>
          <w:sz w:val="24"/>
          <w:szCs w:val="24"/>
        </w:rPr>
        <w:t>n</w:t>
      </w:r>
      <w:r>
        <w:rPr>
          <w:sz w:val="24"/>
          <w:szCs w:val="24"/>
        </w:rPr>
        <w:t>ational Journals.</w:t>
      </w:r>
    </w:p>
    <w:sectPr w:rsidR="00852103">
      <w:pgSz w:w="12240" w:h="15840"/>
      <w:pgMar w:top="102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80AE9"/>
    <w:multiLevelType w:val="multilevel"/>
    <w:tmpl w:val="7FEAA6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103"/>
    <w:rsid w:val="00852103"/>
    <w:rsid w:val="00C2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87F7A"/>
  <w15:docId w15:val="{AEF93EB1-822B-4B81-9EF1-203A4B60F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2502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50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ggi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2021-06-23T11:57:00Z</dcterms:created>
  <dcterms:modified xsi:type="dcterms:W3CDTF">2021-06-23T12:01:00Z</dcterms:modified>
</cp:coreProperties>
</file>